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5B463A74" w14:textId="37E9F70F" w:rsidR="00EF74CF" w:rsidRPr="004817E7" w:rsidRDefault="00DB35A9" w:rsidP="004817E7">
      <w:pPr>
        <w:spacing w:beforeAutospacing="1" w:afterAutospacing="1"/>
        <w:rPr>
          <w:rStyle w:val="Strong"/>
          <w:sz w:val="22"/>
          <w:szCs w:val="22"/>
          <w:u w:val="single"/>
          <w:lang w:val="en-GB"/>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r w:rsidR="007C201A">
        <w:rPr>
          <w:sz w:val="22"/>
          <w:szCs w:val="22"/>
          <w:u w:val="single"/>
        </w:rPr>
        <w:br/>
      </w:r>
      <w:r w:rsidR="00EF74CF" w:rsidRPr="004817E7">
        <w:rPr>
          <w:rStyle w:val="Strong"/>
          <w:sz w:val="22"/>
          <w:szCs w:val="22"/>
          <w:u w:val="single"/>
          <w:lang w:val="en-GB"/>
        </w:rPr>
        <w:t>I.1) Name and address Contracting Authority</w:t>
      </w:r>
    </w:p>
    <w:p w14:paraId="303D6D3A" w14:textId="3A9A63BB" w:rsidR="00EF74CF" w:rsidRPr="00D53856" w:rsidRDefault="00EF74CF" w:rsidP="00EF74CF">
      <w:pPr>
        <w:outlineLvl w:val="0"/>
        <w:rPr>
          <w:rStyle w:val="Strong"/>
          <w:b w:val="0"/>
          <w:sz w:val="22"/>
          <w:szCs w:val="22"/>
          <w:lang w:val="en-GB"/>
        </w:rPr>
      </w:pPr>
      <w:r w:rsidRPr="004817E7">
        <w:rPr>
          <w:rStyle w:val="Strong"/>
          <w:b w:val="0"/>
          <w:sz w:val="22"/>
          <w:szCs w:val="22"/>
          <w:lang w:val="en-GB"/>
        </w:rPr>
        <w:t xml:space="preserve">Official name: </w:t>
      </w:r>
      <w:r w:rsidR="004817E7" w:rsidRPr="004817E7">
        <w:rPr>
          <w:sz w:val="22"/>
          <w:szCs w:val="22"/>
        </w:rPr>
        <w:t>“</w:t>
      </w:r>
      <w:proofErr w:type="spellStart"/>
      <w:r w:rsidR="004817E7" w:rsidRPr="004817E7">
        <w:rPr>
          <w:sz w:val="22"/>
          <w:szCs w:val="22"/>
        </w:rPr>
        <w:t>Vanadzor</w:t>
      </w:r>
      <w:proofErr w:type="spellEnd"/>
      <w:r w:rsidR="004817E7" w:rsidRPr="00ED725F">
        <w:rPr>
          <w:sz w:val="22"/>
          <w:szCs w:val="22"/>
        </w:rPr>
        <w:t xml:space="preserve"> Municipality Staff</w:t>
      </w:r>
      <w:r w:rsidR="00EA7000" w:rsidRPr="00ED725F">
        <w:rPr>
          <w:sz w:val="22"/>
          <w:szCs w:val="22"/>
        </w:rPr>
        <w:t>’’</w:t>
      </w:r>
      <w:r w:rsidR="004817E7" w:rsidRPr="00ED725F">
        <w:rPr>
          <w:sz w:val="22"/>
          <w:szCs w:val="22"/>
        </w:rPr>
        <w:t xml:space="preserve"> Community Management Institution</w:t>
      </w:r>
      <w:r w:rsidR="004817E7" w:rsidRPr="00ED725F">
        <w:rPr>
          <w:sz w:val="22"/>
          <w:szCs w:val="22"/>
          <w:lang w:val="en-GB"/>
        </w:rPr>
        <w:t xml:space="preserve"> of Lori Province</w:t>
      </w:r>
      <w:r w:rsidR="004817E7" w:rsidRPr="004817E7">
        <w:rPr>
          <w:sz w:val="22"/>
          <w:szCs w:val="22"/>
        </w:rPr>
        <w:t xml:space="preserve">, </w:t>
      </w:r>
      <w:r w:rsidR="004817E7" w:rsidRPr="00ED725F">
        <w:rPr>
          <w:sz w:val="22"/>
          <w:szCs w:val="22"/>
          <w:lang w:val="en-GB"/>
        </w:rPr>
        <w:t>Republic of Armenia</w:t>
      </w:r>
      <w:r w:rsidRPr="00D53856">
        <w:rPr>
          <w:rStyle w:val="Strong"/>
          <w:b w:val="0"/>
          <w:sz w:val="22"/>
          <w:szCs w:val="22"/>
          <w:lang w:val="en-GB"/>
        </w:rPr>
        <w:br/>
      </w:r>
      <w:r w:rsidR="004817E7" w:rsidRPr="00AB2D22">
        <w:rPr>
          <w:rStyle w:val="Strong"/>
          <w:b w:val="0"/>
          <w:sz w:val="22"/>
          <w:szCs w:val="22"/>
          <w:lang w:val="en-GB"/>
        </w:rPr>
        <w:t>Postal address:</w:t>
      </w:r>
      <w:r w:rsidR="004817E7">
        <w:rPr>
          <w:rStyle w:val="Strong"/>
          <w:b w:val="0"/>
          <w:sz w:val="22"/>
          <w:szCs w:val="22"/>
          <w:lang w:val="en-GB"/>
        </w:rPr>
        <w:t xml:space="preserve"> </w:t>
      </w:r>
      <w:proofErr w:type="spellStart"/>
      <w:r w:rsidR="004817E7">
        <w:rPr>
          <w:rStyle w:val="Strong"/>
          <w:b w:val="0"/>
          <w:sz w:val="22"/>
          <w:szCs w:val="22"/>
          <w:lang w:val="en-GB"/>
        </w:rPr>
        <w:t>Tigran</w:t>
      </w:r>
      <w:proofErr w:type="spellEnd"/>
      <w:r w:rsidR="004817E7">
        <w:rPr>
          <w:rStyle w:val="Strong"/>
          <w:b w:val="0"/>
          <w:sz w:val="22"/>
          <w:szCs w:val="22"/>
          <w:lang w:val="en-GB"/>
        </w:rPr>
        <w:t xml:space="preserve"> Mets </w:t>
      </w:r>
      <w:proofErr w:type="spellStart"/>
      <w:r w:rsidR="004817E7">
        <w:rPr>
          <w:rStyle w:val="Strong"/>
          <w:b w:val="0"/>
          <w:sz w:val="22"/>
          <w:szCs w:val="22"/>
          <w:lang w:val="en-GB"/>
        </w:rPr>
        <w:t>ave.</w:t>
      </w:r>
      <w:proofErr w:type="spellEnd"/>
      <w:r w:rsidR="004817E7">
        <w:rPr>
          <w:rStyle w:val="Strong"/>
          <w:b w:val="0"/>
          <w:sz w:val="22"/>
          <w:szCs w:val="22"/>
          <w:lang w:val="en-GB"/>
        </w:rPr>
        <w:t xml:space="preserve">, b 22, </w:t>
      </w:r>
      <w:proofErr w:type="spellStart"/>
      <w:r w:rsidR="004817E7">
        <w:rPr>
          <w:rStyle w:val="Strong"/>
          <w:b w:val="0"/>
          <w:sz w:val="22"/>
          <w:szCs w:val="22"/>
          <w:lang w:val="en-GB"/>
        </w:rPr>
        <w:t>Vanadzor</w:t>
      </w:r>
      <w:proofErr w:type="spellEnd"/>
      <w:r w:rsidR="004817E7">
        <w:rPr>
          <w:rStyle w:val="Strong"/>
          <w:b w:val="0"/>
          <w:sz w:val="22"/>
          <w:szCs w:val="22"/>
          <w:lang w:val="en-GB"/>
        </w:rPr>
        <w:t>, Armenia</w:t>
      </w:r>
      <w:r w:rsidR="004817E7" w:rsidRPr="00D53856" w:rsidDel="008610BD">
        <w:rPr>
          <w:rStyle w:val="Strong"/>
          <w:b w:val="0"/>
          <w:sz w:val="22"/>
          <w:szCs w:val="22"/>
          <w:highlight w:val="yellow"/>
          <w:lang w:val="en-GB"/>
        </w:rPr>
        <w:t xml:space="preserve">  </w:t>
      </w:r>
      <w:r w:rsidR="004817E7" w:rsidRPr="00D53856">
        <w:rPr>
          <w:rStyle w:val="Strong"/>
          <w:b w:val="0"/>
          <w:sz w:val="22"/>
          <w:szCs w:val="22"/>
          <w:lang w:val="en-GB"/>
        </w:rPr>
        <w:br/>
      </w:r>
      <w:r w:rsidR="004817E7" w:rsidRPr="00E53728">
        <w:rPr>
          <w:rStyle w:val="Strong"/>
          <w:b w:val="0"/>
          <w:sz w:val="22"/>
          <w:szCs w:val="22"/>
          <w:lang w:val="en-GB"/>
        </w:rPr>
        <w:t xml:space="preserve">Town: </w:t>
      </w:r>
      <w:proofErr w:type="spellStart"/>
      <w:r w:rsidR="004817E7" w:rsidRPr="00E53728">
        <w:rPr>
          <w:rStyle w:val="Strong"/>
          <w:b w:val="0"/>
          <w:sz w:val="22"/>
          <w:szCs w:val="22"/>
          <w:lang w:val="en-GB"/>
        </w:rPr>
        <w:t>Vanadzor</w:t>
      </w:r>
      <w:proofErr w:type="spellEnd"/>
      <w:r w:rsidR="004817E7" w:rsidRPr="00D53856">
        <w:rPr>
          <w:rStyle w:val="Strong"/>
          <w:b w:val="0"/>
          <w:sz w:val="22"/>
          <w:szCs w:val="22"/>
          <w:lang w:val="en-GB"/>
        </w:rPr>
        <w:br/>
      </w:r>
      <w:r w:rsidR="004817E7" w:rsidRPr="00AB2D22">
        <w:rPr>
          <w:rStyle w:val="Strong"/>
          <w:b w:val="0"/>
          <w:sz w:val="22"/>
          <w:szCs w:val="22"/>
          <w:lang w:val="en-GB"/>
        </w:rPr>
        <w:t>Postal Code:</w:t>
      </w:r>
      <w:r w:rsidR="004817E7">
        <w:rPr>
          <w:rStyle w:val="Strong"/>
          <w:b w:val="0"/>
          <w:sz w:val="22"/>
          <w:szCs w:val="22"/>
          <w:lang w:val="en-GB"/>
        </w:rPr>
        <w:t xml:space="preserve"> </w:t>
      </w:r>
      <w:r w:rsidR="004817E7" w:rsidRPr="00AB2D22">
        <w:rPr>
          <w:rStyle w:val="Strong"/>
          <w:b w:val="0"/>
          <w:sz w:val="22"/>
          <w:szCs w:val="22"/>
          <w:lang w:val="en-GB"/>
        </w:rPr>
        <w:t>2001</w:t>
      </w:r>
      <w:r w:rsidR="004817E7" w:rsidRPr="00AB2D22" w:rsidDel="008610BD">
        <w:rPr>
          <w:rStyle w:val="Strong"/>
          <w:b w:val="0"/>
          <w:sz w:val="22"/>
          <w:szCs w:val="22"/>
          <w:lang w:val="en-GB"/>
        </w:rPr>
        <w:t xml:space="preserve"> </w:t>
      </w:r>
      <w:r w:rsidR="004817E7" w:rsidRPr="00D53856">
        <w:rPr>
          <w:rStyle w:val="Strong"/>
          <w:b w:val="0"/>
          <w:sz w:val="22"/>
          <w:szCs w:val="22"/>
          <w:lang w:val="en-GB"/>
        </w:rPr>
        <w:br/>
      </w:r>
      <w:r w:rsidR="004817E7" w:rsidRPr="00E53728">
        <w:rPr>
          <w:rStyle w:val="Strong"/>
          <w:b w:val="0"/>
          <w:sz w:val="22"/>
          <w:szCs w:val="22"/>
          <w:lang w:val="en-GB"/>
        </w:rPr>
        <w:t xml:space="preserve">E-mail: </w:t>
      </w:r>
      <w:hyperlink r:id="rId11" w:history="1">
        <w:r w:rsidR="004817E7" w:rsidRPr="00E53728">
          <w:rPr>
            <w:rStyle w:val="Hyperlink"/>
            <w:sz w:val="22"/>
            <w:szCs w:val="22"/>
            <w:lang w:val="en-GB"/>
          </w:rPr>
          <w:t>info.alliance.abc@gmail.com</w:t>
        </w:r>
      </w:hyperlink>
      <w:r w:rsidR="004817E7" w:rsidRPr="00E53728">
        <w:rPr>
          <w:rStyle w:val="Strong"/>
          <w:b w:val="0"/>
          <w:sz w:val="22"/>
          <w:szCs w:val="22"/>
          <w:lang w:val="en-GB"/>
        </w:rPr>
        <w:br/>
        <w:t xml:space="preserve">Internet address: </w:t>
      </w:r>
      <w:r w:rsidR="004817E7" w:rsidRPr="00E53728">
        <w:rPr>
          <w:rStyle w:val="Hyperlink"/>
        </w:rPr>
        <w:t>https://vanadzor.am/</w:t>
      </w:r>
    </w:p>
    <w:p w14:paraId="211EB328" w14:textId="446162DB" w:rsidR="00CF366A" w:rsidRPr="00754252" w:rsidRDefault="00B513FE" w:rsidP="00EF74CF">
      <w:pPr>
        <w:outlineLvl w:val="0"/>
        <w:rPr>
          <w:rStyle w:val="Strong"/>
          <w:b w:val="0"/>
          <w:sz w:val="22"/>
          <w:szCs w:val="22"/>
          <w:lang w:val="en-GB"/>
        </w:rPr>
      </w:pPr>
      <w:r w:rsidRPr="00F74097">
        <w:rPr>
          <w:rStyle w:val="Strong"/>
          <w:sz w:val="22"/>
          <w:szCs w:val="22"/>
          <w:highlight w:val="lightGray"/>
          <w:u w:val="single"/>
          <w:lang w:val="en-GB"/>
        </w:rPr>
        <w:br/>
      </w:r>
      <w:r w:rsidRPr="00754252">
        <w:rPr>
          <w:rStyle w:val="Strong"/>
          <w:sz w:val="22"/>
          <w:szCs w:val="22"/>
          <w:u w:val="single"/>
          <w:lang w:val="en-GB"/>
        </w:rPr>
        <w:t>II.1.1)</w:t>
      </w:r>
      <w:r w:rsidR="007C201A" w:rsidRPr="00754252">
        <w:rPr>
          <w:rStyle w:val="Strong"/>
          <w:sz w:val="22"/>
          <w:szCs w:val="22"/>
          <w:u w:val="single"/>
          <w:lang w:val="en-GB"/>
        </w:rPr>
        <w:t xml:space="preserve"> </w:t>
      </w:r>
      <w:r w:rsidRPr="00754252">
        <w:rPr>
          <w:rStyle w:val="Strong"/>
          <w:sz w:val="22"/>
          <w:szCs w:val="22"/>
          <w:u w:val="single"/>
          <w:lang w:val="en-GB"/>
        </w:rPr>
        <w:t>Title:</w:t>
      </w:r>
      <w:r w:rsidRPr="00754252">
        <w:rPr>
          <w:rStyle w:val="Strong"/>
          <w:b w:val="0"/>
          <w:sz w:val="22"/>
          <w:szCs w:val="22"/>
          <w:lang w:val="en-GB"/>
        </w:rPr>
        <w:t xml:space="preserve"> </w:t>
      </w:r>
      <w:r w:rsidR="007C201A" w:rsidRPr="00754252">
        <w:rPr>
          <w:rStyle w:val="Strong"/>
          <w:b w:val="0"/>
          <w:sz w:val="22"/>
          <w:szCs w:val="22"/>
          <w:lang w:val="en-GB"/>
        </w:rPr>
        <w:br/>
      </w:r>
      <w:r w:rsidR="007C201A" w:rsidRPr="00754252">
        <w:rPr>
          <w:rStyle w:val="Strong"/>
          <w:b w:val="0"/>
          <w:sz w:val="22"/>
          <w:szCs w:val="22"/>
          <w:lang w:val="en-GB"/>
        </w:rPr>
        <w:br/>
      </w:r>
      <w:r w:rsidR="004817E7" w:rsidRPr="00754252">
        <w:rPr>
          <w:rStyle w:val="Strong"/>
          <w:b w:val="0"/>
          <w:sz w:val="22"/>
          <w:szCs w:val="22"/>
          <w:lang w:val="en-GB"/>
        </w:rPr>
        <w:t>Supply of GIS system</w:t>
      </w:r>
    </w:p>
    <w:p w14:paraId="57BD9A50" w14:textId="79194D09" w:rsidR="00010B32" w:rsidRPr="00754252" w:rsidRDefault="007C201A" w:rsidP="00010B32">
      <w:pPr>
        <w:outlineLvl w:val="0"/>
        <w:rPr>
          <w:rStyle w:val="Strong"/>
          <w:sz w:val="22"/>
          <w:szCs w:val="22"/>
          <w:u w:val="single"/>
          <w:lang w:val="en-GB"/>
        </w:rPr>
      </w:pPr>
      <w:r w:rsidRPr="00754252">
        <w:rPr>
          <w:rStyle w:val="Strong"/>
          <w:sz w:val="22"/>
          <w:szCs w:val="22"/>
          <w:u w:val="single"/>
          <w:lang w:val="en-GB"/>
        </w:rPr>
        <w:br/>
      </w:r>
      <w:r w:rsidR="00010B32" w:rsidRPr="00754252">
        <w:rPr>
          <w:rStyle w:val="Strong"/>
          <w:sz w:val="22"/>
          <w:szCs w:val="22"/>
          <w:u w:val="single"/>
          <w:lang w:val="en-GB"/>
        </w:rPr>
        <w:t>II.1.3) Type of contract</w:t>
      </w:r>
    </w:p>
    <w:p w14:paraId="382700E3" w14:textId="15E1996B" w:rsidR="00010B32" w:rsidRPr="008F66E7" w:rsidRDefault="00294E98" w:rsidP="008F66E7">
      <w:pPr>
        <w:pStyle w:val="Blockquote"/>
        <w:ind w:left="0"/>
        <w:jc w:val="both"/>
        <w:rPr>
          <w:rStyle w:val="Strong"/>
          <w:b w:val="0"/>
          <w:i/>
          <w:sz w:val="22"/>
          <w:szCs w:val="22"/>
          <w:lang w:val="en-GB"/>
        </w:rPr>
      </w:pPr>
      <w:r w:rsidRPr="00754252">
        <w:rPr>
          <w:rStyle w:val="Emphasis"/>
          <w:i w:val="0"/>
          <w:sz w:val="22"/>
          <w:szCs w:val="22"/>
          <w:lang w:val="en-GB"/>
        </w:rPr>
        <w:t>Supplies</w:t>
      </w:r>
      <w:r w:rsidR="00010B32">
        <w:rPr>
          <w:rStyle w:val="Emphasis"/>
          <w:i w:val="0"/>
          <w:sz w:val="22"/>
          <w:szCs w:val="22"/>
          <w:lang w:val="en-GB"/>
        </w:rPr>
        <w:t xml:space="preserve"> </w:t>
      </w:r>
    </w:p>
    <w:p w14:paraId="355F962B" w14:textId="301F3452" w:rsidR="00EF74CF" w:rsidRPr="00D67F00" w:rsidRDefault="00EF74CF" w:rsidP="008F66E7">
      <w:pPr>
        <w:spacing w:before="240" w:after="120"/>
        <w:outlineLvl w:val="0"/>
        <w:rPr>
          <w:rStyle w:val="Strong"/>
          <w:sz w:val="22"/>
          <w:szCs w:val="22"/>
          <w:u w:val="single"/>
          <w:lang w:val="en-GB"/>
        </w:rPr>
      </w:pPr>
      <w:r w:rsidRPr="00AC1D79">
        <w:rPr>
          <w:rStyle w:val="Strong"/>
          <w:sz w:val="22"/>
          <w:szCs w:val="22"/>
          <w:u w:val="single"/>
          <w:lang w:val="en-GB"/>
        </w:rPr>
        <w:t>II.1.4) Short description of the contract</w:t>
      </w:r>
    </w:p>
    <w:p w14:paraId="439F442C" w14:textId="102AEFCF" w:rsidR="005B4BAD" w:rsidRPr="00C77721" w:rsidRDefault="005B4BAD" w:rsidP="00C77721">
      <w:pPr>
        <w:pStyle w:val="NormalWeb"/>
        <w:shd w:val="clear" w:color="auto" w:fill="FFFFFF"/>
        <w:spacing w:before="0" w:beforeAutospacing="0" w:after="0" w:afterAutospacing="0"/>
        <w:jc w:val="both"/>
        <w:rPr>
          <w:rFonts w:ascii="helvetica neue" w:hAnsi="helvetica neue"/>
          <w:color w:val="222222"/>
          <w:sz w:val="22"/>
          <w:szCs w:val="20"/>
        </w:rPr>
      </w:pPr>
      <w:r w:rsidRPr="00C77721">
        <w:rPr>
          <w:rFonts w:ascii="helvetica neue" w:hAnsi="helvetica neue"/>
          <w:color w:val="222222"/>
          <w:sz w:val="22"/>
          <w:szCs w:val="20"/>
        </w:rPr>
        <w:t xml:space="preserve">GIS is an important </w:t>
      </w:r>
      <w:r w:rsidRPr="00D167E9">
        <w:rPr>
          <w:rFonts w:ascii="helvetica neue" w:hAnsi="helvetica neue"/>
          <w:color w:val="222222"/>
          <w:sz w:val="22"/>
          <w:szCs w:val="20"/>
        </w:rPr>
        <w:t xml:space="preserve">tool for managing day to </w:t>
      </w:r>
      <w:r w:rsidRPr="00D167E9">
        <w:rPr>
          <w:rFonts w:ascii="helvetica neue" w:hAnsi="helvetica neue"/>
          <w:sz w:val="22"/>
          <w:szCs w:val="20"/>
        </w:rPr>
        <w:t xml:space="preserve">day work of municipalities of </w:t>
      </w:r>
      <w:proofErr w:type="spellStart"/>
      <w:r w:rsidRPr="00D167E9">
        <w:rPr>
          <w:rFonts w:ascii="helvetica neue" w:hAnsi="helvetica neue"/>
          <w:sz w:val="22"/>
          <w:szCs w:val="20"/>
        </w:rPr>
        <w:t>Vanadzor</w:t>
      </w:r>
      <w:proofErr w:type="spellEnd"/>
      <w:r w:rsidRPr="00D167E9">
        <w:rPr>
          <w:rFonts w:ascii="helvetica neue" w:hAnsi="helvetica neue"/>
          <w:sz w:val="22"/>
          <w:szCs w:val="20"/>
        </w:rPr>
        <w:t xml:space="preserve"> and </w:t>
      </w:r>
      <w:proofErr w:type="spellStart"/>
      <w:r w:rsidRPr="00D167E9">
        <w:rPr>
          <w:rFonts w:ascii="helvetica neue" w:hAnsi="helvetica neue"/>
          <w:sz w:val="22"/>
          <w:szCs w:val="20"/>
        </w:rPr>
        <w:t>Guymri</w:t>
      </w:r>
      <w:proofErr w:type="spellEnd"/>
      <w:r w:rsidR="00B53CD5" w:rsidRPr="00D167E9">
        <w:rPr>
          <w:rFonts w:ascii="helvetica neue" w:hAnsi="helvetica neue"/>
          <w:sz w:val="22"/>
          <w:szCs w:val="20"/>
        </w:rPr>
        <w:t xml:space="preserve"> (2 GIS system)</w:t>
      </w:r>
      <w:r w:rsidRPr="00D167E9">
        <w:rPr>
          <w:rFonts w:ascii="helvetica neue" w:hAnsi="helvetica neue"/>
          <w:sz w:val="22"/>
          <w:szCs w:val="20"/>
        </w:rPr>
        <w:t>, providing services for collection, visualization</w:t>
      </w:r>
      <w:r w:rsidRPr="00C77721">
        <w:rPr>
          <w:rFonts w:ascii="helvetica neue" w:hAnsi="helvetica neue"/>
          <w:color w:val="222222"/>
          <w:sz w:val="22"/>
          <w:szCs w:val="20"/>
        </w:rPr>
        <w:t xml:space="preserve"> and </w:t>
      </w:r>
      <w:proofErr w:type="spellStart"/>
      <w:r w:rsidRPr="00C77721">
        <w:rPr>
          <w:rFonts w:ascii="helvetica neue" w:hAnsi="helvetica neue"/>
          <w:color w:val="222222"/>
          <w:sz w:val="22"/>
          <w:szCs w:val="20"/>
        </w:rPr>
        <w:t>analyzing</w:t>
      </w:r>
      <w:proofErr w:type="spellEnd"/>
      <w:r w:rsidRPr="00C77721">
        <w:rPr>
          <w:rFonts w:ascii="helvetica neue" w:hAnsi="helvetica neue"/>
          <w:color w:val="222222"/>
          <w:sz w:val="22"/>
          <w:szCs w:val="20"/>
        </w:rPr>
        <w:t xml:space="preserve"> of spatial data.</w:t>
      </w:r>
    </w:p>
    <w:p w14:paraId="50072898" w14:textId="77777777" w:rsidR="005B4BAD" w:rsidRPr="00C77721" w:rsidRDefault="005B4BAD" w:rsidP="005B4BAD">
      <w:pPr>
        <w:pStyle w:val="NormalWeb"/>
        <w:shd w:val="clear" w:color="auto" w:fill="FFFFFF"/>
        <w:spacing w:before="0" w:beforeAutospacing="0" w:after="0" w:afterAutospacing="0"/>
        <w:rPr>
          <w:rFonts w:ascii="helvetica neue" w:hAnsi="helvetica neue"/>
          <w:color w:val="222222"/>
          <w:sz w:val="22"/>
          <w:szCs w:val="20"/>
        </w:rPr>
      </w:pPr>
      <w:r w:rsidRPr="00C77721">
        <w:rPr>
          <w:rFonts w:ascii="helvetica neue" w:hAnsi="helvetica neue"/>
          <w:color w:val="222222"/>
          <w:sz w:val="22"/>
          <w:szCs w:val="20"/>
        </w:rPr>
        <w:t> </w:t>
      </w:r>
    </w:p>
    <w:p w14:paraId="3DAD3C8A" w14:textId="77777777" w:rsidR="005B4BAD" w:rsidRPr="00C77721" w:rsidRDefault="005B4BAD" w:rsidP="005B4BAD">
      <w:pPr>
        <w:pStyle w:val="NormalWeb"/>
        <w:shd w:val="clear" w:color="auto" w:fill="FFFFFF"/>
        <w:spacing w:before="0" w:beforeAutospacing="0" w:after="0" w:afterAutospacing="0"/>
        <w:rPr>
          <w:rFonts w:ascii="helvetica neue" w:hAnsi="helvetica neue"/>
          <w:color w:val="222222"/>
          <w:sz w:val="22"/>
          <w:szCs w:val="20"/>
        </w:rPr>
      </w:pPr>
      <w:r w:rsidRPr="00C77721">
        <w:rPr>
          <w:rFonts w:ascii="helvetica neue" w:hAnsi="helvetica neue"/>
          <w:color w:val="222222"/>
          <w:sz w:val="22"/>
          <w:szCs w:val="20"/>
        </w:rPr>
        <w:t>GIS is to have the following functionality:</w:t>
      </w:r>
    </w:p>
    <w:p w14:paraId="06CE683A" w14:textId="6F4F045C" w:rsidR="005B4BAD" w:rsidRPr="00C77721" w:rsidRDefault="005B4BAD" w:rsidP="005B4BAD">
      <w:pPr>
        <w:pStyle w:val="NormalWeb"/>
        <w:shd w:val="clear" w:color="auto" w:fill="FFFFFF"/>
        <w:spacing w:before="0" w:beforeAutospacing="0" w:after="0" w:afterAutospacing="0"/>
        <w:rPr>
          <w:rFonts w:ascii="helvetica neue" w:hAnsi="helvetica neue"/>
          <w:color w:val="222222"/>
          <w:sz w:val="22"/>
          <w:szCs w:val="20"/>
        </w:rPr>
      </w:pPr>
      <w:r w:rsidRPr="00C77721">
        <w:rPr>
          <w:rFonts w:ascii="helvetica neue" w:hAnsi="helvetica neue"/>
          <w:color w:val="222222"/>
          <w:sz w:val="22"/>
          <w:szCs w:val="20"/>
        </w:rPr>
        <w:t>  - working with spatial data</w:t>
      </w:r>
    </w:p>
    <w:p w14:paraId="3781359D" w14:textId="77777777" w:rsidR="005B4BAD" w:rsidRPr="00C77721" w:rsidRDefault="005B4BAD" w:rsidP="005B4BAD">
      <w:pPr>
        <w:pStyle w:val="NormalWeb"/>
        <w:shd w:val="clear" w:color="auto" w:fill="FFFFFF"/>
        <w:spacing w:before="0" w:beforeAutospacing="0" w:after="0" w:afterAutospacing="0"/>
        <w:rPr>
          <w:rFonts w:ascii="helvetica neue" w:hAnsi="helvetica neue"/>
          <w:color w:val="222222"/>
          <w:sz w:val="22"/>
          <w:szCs w:val="20"/>
        </w:rPr>
      </w:pPr>
      <w:r w:rsidRPr="00C77721">
        <w:rPr>
          <w:rFonts w:ascii="helvetica neue" w:hAnsi="helvetica neue"/>
          <w:color w:val="222222"/>
          <w:sz w:val="22"/>
          <w:szCs w:val="20"/>
        </w:rPr>
        <w:t> - providing services for data analysis</w:t>
      </w:r>
    </w:p>
    <w:p w14:paraId="72F298E1" w14:textId="77777777" w:rsidR="005B4BAD" w:rsidRPr="00C77721" w:rsidRDefault="005B4BAD" w:rsidP="005B4BAD">
      <w:pPr>
        <w:pStyle w:val="NormalWeb"/>
        <w:shd w:val="clear" w:color="auto" w:fill="FFFFFF"/>
        <w:spacing w:before="0" w:beforeAutospacing="0" w:after="0" w:afterAutospacing="0"/>
        <w:rPr>
          <w:rFonts w:ascii="helvetica neue" w:hAnsi="helvetica neue"/>
          <w:color w:val="222222"/>
          <w:sz w:val="22"/>
          <w:szCs w:val="20"/>
        </w:rPr>
      </w:pPr>
      <w:r w:rsidRPr="00C77721">
        <w:rPr>
          <w:rFonts w:ascii="helvetica neue" w:hAnsi="helvetica neue"/>
          <w:color w:val="222222"/>
          <w:sz w:val="22"/>
          <w:szCs w:val="20"/>
        </w:rPr>
        <w:t> - uploading data </w:t>
      </w:r>
    </w:p>
    <w:p w14:paraId="5FDFEF90" w14:textId="77777777" w:rsidR="005B4BAD" w:rsidRPr="00C77721" w:rsidRDefault="005B4BAD" w:rsidP="005B4BAD">
      <w:pPr>
        <w:pStyle w:val="NormalWeb"/>
        <w:shd w:val="clear" w:color="auto" w:fill="FFFFFF"/>
        <w:spacing w:before="0" w:beforeAutospacing="0" w:after="0" w:afterAutospacing="0"/>
        <w:rPr>
          <w:rFonts w:ascii="helvetica neue" w:hAnsi="helvetica neue"/>
          <w:color w:val="222222"/>
          <w:sz w:val="22"/>
          <w:szCs w:val="20"/>
        </w:rPr>
      </w:pPr>
      <w:r w:rsidRPr="00C77721">
        <w:rPr>
          <w:rFonts w:ascii="helvetica neue" w:hAnsi="helvetica neue"/>
          <w:color w:val="222222"/>
          <w:sz w:val="22"/>
          <w:szCs w:val="20"/>
        </w:rPr>
        <w:t> - working through web interface</w:t>
      </w:r>
    </w:p>
    <w:p w14:paraId="33FFDFE9" w14:textId="4198FD7D" w:rsidR="00DB35A9" w:rsidRPr="00375558" w:rsidRDefault="00B513FE" w:rsidP="00DB35A9">
      <w:pPr>
        <w:outlineLvl w:val="0"/>
        <w:rPr>
          <w:rStyle w:val="Strong"/>
          <w:sz w:val="22"/>
          <w:szCs w:val="22"/>
          <w:u w:val="single"/>
          <w:lang w:val="en-GB"/>
        </w:rPr>
      </w:pPr>
      <w:r w:rsidRPr="00F74097">
        <w:rPr>
          <w:rStyle w:val="Strong"/>
          <w:sz w:val="22"/>
          <w:szCs w:val="22"/>
          <w:highlight w:val="lightGray"/>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315E73F9" w:rsidR="00DB35A9" w:rsidRPr="00506524" w:rsidRDefault="00232C98" w:rsidP="00DB35A9">
      <w:pPr>
        <w:outlineLvl w:val="0"/>
        <w:rPr>
          <w:rStyle w:val="Strong"/>
          <w:b w:val="0"/>
          <w:sz w:val="22"/>
          <w:szCs w:val="22"/>
          <w:u w:val="single"/>
          <w:lang w:val="en-GB"/>
        </w:rPr>
      </w:pPr>
      <w:r w:rsidRPr="00506524">
        <w:rPr>
          <w:rStyle w:val="Strong"/>
          <w:b w:val="0"/>
          <w:sz w:val="22"/>
          <w:szCs w:val="22"/>
          <w:u w:val="single"/>
          <w:lang w:val="en-GB"/>
        </w:rPr>
        <w:t>Open</w:t>
      </w:r>
      <w:r w:rsidR="00DB35A9" w:rsidRPr="00506524">
        <w:rPr>
          <w:rStyle w:val="Strong"/>
          <w:b w:val="0"/>
          <w:sz w:val="22"/>
          <w:szCs w:val="22"/>
          <w:u w:val="single"/>
          <w:lang w:val="en-GB"/>
        </w:rPr>
        <w:br/>
      </w:r>
    </w:p>
    <w:p w14:paraId="2FB0BEEE" w14:textId="0F93F50C" w:rsidR="00EF74CF" w:rsidRPr="00506524" w:rsidRDefault="00EF74CF" w:rsidP="00EF74CF">
      <w:pPr>
        <w:outlineLvl w:val="0"/>
        <w:rPr>
          <w:rStyle w:val="Strong"/>
          <w:sz w:val="22"/>
          <w:szCs w:val="22"/>
          <w:u w:val="single"/>
          <w:lang w:val="en-GB"/>
        </w:rPr>
      </w:pPr>
      <w:r w:rsidRPr="00506524">
        <w:rPr>
          <w:rStyle w:val="Strong"/>
          <w:sz w:val="22"/>
          <w:szCs w:val="22"/>
          <w:u w:val="single"/>
          <w:lang w:val="en-GB"/>
        </w:rPr>
        <w:t>II.1.6) Information about lots</w:t>
      </w:r>
    </w:p>
    <w:p w14:paraId="2A9982F5" w14:textId="439932CC" w:rsidR="00EF74CF" w:rsidRDefault="00EF74CF" w:rsidP="00EF74CF">
      <w:pPr>
        <w:outlineLvl w:val="0"/>
        <w:rPr>
          <w:rStyle w:val="Strong"/>
          <w:b w:val="0"/>
          <w:sz w:val="22"/>
          <w:szCs w:val="22"/>
          <w:lang w:val="en-GB"/>
        </w:rPr>
      </w:pPr>
      <w:r w:rsidRPr="00506524">
        <w:rPr>
          <w:rStyle w:val="Strong"/>
          <w:b w:val="0"/>
          <w:sz w:val="22"/>
          <w:szCs w:val="22"/>
          <w:lang w:val="en-GB"/>
        </w:rPr>
        <w:t>This contract is divided into lots:</w:t>
      </w:r>
      <w:r w:rsidRPr="00506524">
        <w:rPr>
          <w:rStyle w:val="Strong"/>
          <w:sz w:val="22"/>
          <w:szCs w:val="22"/>
          <w:lang w:val="en-GB"/>
        </w:rPr>
        <w:t xml:space="preserve"> </w:t>
      </w:r>
      <w:r w:rsidRPr="00506524">
        <w:rPr>
          <w:rStyle w:val="Strong"/>
          <w:b w:val="0"/>
          <w:sz w:val="22"/>
          <w:szCs w:val="22"/>
          <w:lang w:val="en-GB"/>
        </w:rPr>
        <w:t>no</w:t>
      </w:r>
    </w:p>
    <w:p w14:paraId="7579633B" w14:textId="63C013FD" w:rsidR="00EF74CF" w:rsidRPr="00F74097"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6F82E0DF"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781CB1">
        <w:rPr>
          <w:rStyle w:val="Strong"/>
          <w:b w:val="0"/>
          <w:sz w:val="22"/>
          <w:szCs w:val="22"/>
          <w:lang w:val="en-GB"/>
        </w:rPr>
        <w:t>Republic of Armenia</w:t>
      </w:r>
    </w:p>
    <w:p w14:paraId="6541ED88" w14:textId="1AEB4997" w:rsidR="00EF74CF" w:rsidRPr="00D67F00" w:rsidRDefault="003C10AA" w:rsidP="00EF74CF">
      <w:pPr>
        <w:outlineLvl w:val="0"/>
        <w:rPr>
          <w:rStyle w:val="Strong"/>
          <w:sz w:val="22"/>
          <w:szCs w:val="22"/>
          <w:u w:val="single"/>
          <w:lang w:val="en-GB"/>
        </w:rPr>
      </w:pPr>
      <w:r w:rsidRPr="00F74097">
        <w:rPr>
          <w:rStyle w:val="Strong"/>
          <w:sz w:val="22"/>
          <w:szCs w:val="22"/>
          <w:highlight w:val="lightGray"/>
          <w:lang w:val="en-GB"/>
        </w:rPr>
        <w:br/>
      </w:r>
      <w:r w:rsidR="00EF74CF" w:rsidRPr="00D67F00">
        <w:rPr>
          <w:rStyle w:val="Strong"/>
          <w:sz w:val="22"/>
          <w:szCs w:val="22"/>
          <w:u w:val="single"/>
          <w:lang w:val="en-GB"/>
        </w:rPr>
        <w:t>II.2.5)  Award Criteria</w:t>
      </w:r>
    </w:p>
    <w:p w14:paraId="2D426A80" w14:textId="5E7C980B" w:rsidR="00EF74CF" w:rsidRDefault="004F6B70" w:rsidP="00EF74CF">
      <w:pPr>
        <w:outlineLvl w:val="0"/>
        <w:rPr>
          <w:sz w:val="22"/>
          <w:szCs w:val="22"/>
        </w:rPr>
      </w:pPr>
      <w:r w:rsidRPr="00371192">
        <w:rPr>
          <w:rStyle w:val="Strong"/>
          <w:b w:val="0"/>
          <w:sz w:val="22"/>
          <w:szCs w:val="22"/>
          <w:lang w:val="en-GB"/>
        </w:rPr>
        <w:t>Price</w:t>
      </w:r>
    </w:p>
    <w:p w14:paraId="4772D783" w14:textId="5C328BCA" w:rsidR="00CC6D8C" w:rsidRPr="00D67F00" w:rsidRDefault="003C10AA" w:rsidP="00CC6D8C">
      <w:pPr>
        <w:outlineLvl w:val="0"/>
        <w:rPr>
          <w:rStyle w:val="Strong"/>
          <w:sz w:val="22"/>
          <w:szCs w:val="22"/>
          <w:u w:val="single"/>
          <w:lang w:val="en-GB"/>
        </w:rPr>
      </w:pPr>
      <w:r w:rsidRPr="00F74097">
        <w:rPr>
          <w:b/>
          <w:sz w:val="22"/>
          <w:szCs w:val="22"/>
          <w:highlight w:val="lightGray"/>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7895B313" w:rsidR="00CC6D8C" w:rsidRPr="00F82AA4" w:rsidRDefault="00CC6D8C" w:rsidP="00CC6D8C">
      <w:pPr>
        <w:outlineLvl w:val="0"/>
        <w:rPr>
          <w:rStyle w:val="Strong"/>
          <w:b w:val="0"/>
          <w:sz w:val="22"/>
          <w:szCs w:val="22"/>
          <w:lang w:val="en-GB"/>
        </w:rPr>
      </w:pPr>
      <w:r w:rsidRPr="00F82AA4">
        <w:rPr>
          <w:rStyle w:val="Strong"/>
          <w:b w:val="0"/>
          <w:sz w:val="22"/>
          <w:szCs w:val="22"/>
          <w:lang w:val="en-GB"/>
        </w:rPr>
        <w:lastRenderedPageBreak/>
        <w:t xml:space="preserve">Date: </w:t>
      </w:r>
      <w:r w:rsidR="00410A11">
        <w:rPr>
          <w:rStyle w:val="Strong"/>
          <w:b w:val="0"/>
          <w:sz w:val="22"/>
          <w:szCs w:val="22"/>
          <w:lang w:val="en-GB"/>
        </w:rPr>
        <w:t>31</w:t>
      </w:r>
      <w:r w:rsidRPr="00366CB9">
        <w:rPr>
          <w:rStyle w:val="Strong"/>
          <w:b w:val="0"/>
          <w:sz w:val="22"/>
          <w:szCs w:val="22"/>
          <w:lang w:val="en-GB"/>
        </w:rPr>
        <w:t>/</w:t>
      </w:r>
      <w:r w:rsidR="00410A11">
        <w:rPr>
          <w:rStyle w:val="Strong"/>
          <w:b w:val="0"/>
          <w:sz w:val="22"/>
          <w:szCs w:val="22"/>
          <w:lang w:val="en-GB"/>
        </w:rPr>
        <w:t>07</w:t>
      </w:r>
      <w:r w:rsidRPr="00366CB9">
        <w:rPr>
          <w:rStyle w:val="Strong"/>
          <w:b w:val="0"/>
          <w:sz w:val="22"/>
          <w:szCs w:val="22"/>
          <w:lang w:val="en-GB"/>
        </w:rPr>
        <w:t>/</w:t>
      </w:r>
      <w:r w:rsidR="00F034FF" w:rsidRPr="00366CB9">
        <w:rPr>
          <w:rStyle w:val="Strong"/>
          <w:b w:val="0"/>
          <w:sz w:val="22"/>
          <w:szCs w:val="22"/>
          <w:lang w:val="en-GB"/>
        </w:rPr>
        <w:t>2023</w:t>
      </w:r>
      <w:r w:rsidRPr="00366CB9">
        <w:rPr>
          <w:rStyle w:val="Strong"/>
          <w:b w:val="0"/>
          <w:sz w:val="22"/>
          <w:szCs w:val="22"/>
          <w:lang w:val="en-GB"/>
        </w:rPr>
        <w:br/>
        <w:t>Local Time</w:t>
      </w:r>
      <w:r w:rsidR="004F6B70" w:rsidRPr="00366CB9">
        <w:rPr>
          <w:rStyle w:val="Strong"/>
          <w:b w:val="0"/>
          <w:sz w:val="22"/>
          <w:szCs w:val="22"/>
          <w:lang w:val="en-GB"/>
        </w:rPr>
        <w:t xml:space="preserve"> (in Republic of Armenia)</w:t>
      </w:r>
      <w:r w:rsidRPr="00366CB9">
        <w:rPr>
          <w:rStyle w:val="Strong"/>
          <w:b w:val="0"/>
          <w:sz w:val="22"/>
          <w:szCs w:val="22"/>
          <w:lang w:val="en-GB"/>
        </w:rPr>
        <w:t xml:space="preserve">: </w:t>
      </w:r>
      <w:r w:rsidR="00F034FF" w:rsidRPr="00366CB9">
        <w:rPr>
          <w:rStyle w:val="Strong"/>
          <w:b w:val="0"/>
          <w:sz w:val="22"/>
          <w:szCs w:val="22"/>
          <w:lang w:val="en-GB"/>
        </w:rPr>
        <w:t>17</w:t>
      </w:r>
      <w:r w:rsidRPr="00366CB9">
        <w:rPr>
          <w:rStyle w:val="Strong"/>
          <w:b w:val="0"/>
          <w:sz w:val="22"/>
          <w:szCs w:val="22"/>
          <w:lang w:val="en-GB"/>
        </w:rPr>
        <w:t>/</w:t>
      </w:r>
      <w:r w:rsidR="00F034FF" w:rsidRPr="00366CB9">
        <w:rPr>
          <w:rStyle w:val="Strong"/>
          <w:b w:val="0"/>
          <w:sz w:val="22"/>
          <w:szCs w:val="22"/>
          <w:lang w:val="en-GB"/>
        </w:rPr>
        <w:t>00</w:t>
      </w:r>
    </w:p>
    <w:p w14:paraId="1176BE21" w14:textId="43A2ED9E" w:rsidR="00CC6D8C" w:rsidRPr="007C201A" w:rsidRDefault="00CC6D8C" w:rsidP="00CC6D8C">
      <w:pPr>
        <w:outlineLvl w:val="0"/>
        <w:rPr>
          <w:rStyle w:val="Strong"/>
          <w:sz w:val="22"/>
          <w:szCs w:val="22"/>
          <w:u w:val="single"/>
          <w:lang w:val="en-GB"/>
        </w:rPr>
      </w:pPr>
      <w:r>
        <w:rPr>
          <w:rStyle w:val="Strong"/>
          <w:sz w:val="22"/>
          <w:szCs w:val="22"/>
          <w:lang w:val="en-GB"/>
        </w:rPr>
        <w:br/>
      </w:r>
      <w:r w:rsidRPr="007C201A">
        <w:rPr>
          <w:rStyle w:val="Strong"/>
          <w:sz w:val="22"/>
          <w:szCs w:val="22"/>
          <w:u w:val="single"/>
          <w:lang w:val="en-GB"/>
        </w:rPr>
        <w:t>IV.2.6) Minimum time frame during which the tenderer must maintain the tender</w:t>
      </w:r>
    </w:p>
    <w:p w14:paraId="1368B8E1" w14:textId="39DA600D" w:rsidR="00CC6D8C" w:rsidRPr="00F82AA4" w:rsidRDefault="00CC6D8C" w:rsidP="00CC6D8C">
      <w:pPr>
        <w:outlineLvl w:val="0"/>
        <w:rPr>
          <w:rStyle w:val="Strong"/>
          <w:b w:val="0"/>
          <w:sz w:val="22"/>
          <w:szCs w:val="22"/>
          <w:lang w:val="en-GB"/>
        </w:rPr>
      </w:pPr>
      <w:r>
        <w:rPr>
          <w:rStyle w:val="Strong"/>
          <w:b w:val="0"/>
          <w:sz w:val="22"/>
          <w:szCs w:val="22"/>
          <w:lang w:val="en-GB"/>
        </w:rPr>
        <w:t xml:space="preserve">Duration </w:t>
      </w:r>
      <w:r w:rsidR="00371192">
        <w:rPr>
          <w:rStyle w:val="Strong"/>
          <w:b w:val="0"/>
          <w:sz w:val="22"/>
          <w:szCs w:val="22"/>
          <w:lang w:val="en-GB"/>
        </w:rPr>
        <w:t>in months:</w:t>
      </w:r>
      <w:r w:rsidRPr="00371192">
        <w:rPr>
          <w:rStyle w:val="Strong"/>
          <w:b w:val="0"/>
          <w:sz w:val="22"/>
          <w:szCs w:val="22"/>
          <w:lang w:val="en-GB"/>
        </w:rPr>
        <w:t xml:space="preserve"> </w:t>
      </w:r>
      <w:r w:rsidR="00371192" w:rsidRPr="00371192">
        <w:rPr>
          <w:rStyle w:val="Strong"/>
          <w:b w:val="0"/>
          <w:sz w:val="22"/>
          <w:szCs w:val="22"/>
          <w:lang w:val="en-GB"/>
        </w:rPr>
        <w:t>3</w:t>
      </w:r>
      <w:r w:rsidRPr="00371192">
        <w:rPr>
          <w:rStyle w:val="Strong"/>
          <w:b w:val="0"/>
          <w:sz w:val="22"/>
          <w:szCs w:val="22"/>
          <w:lang w:val="en-GB"/>
        </w:rPr>
        <w:t xml:space="preserve"> (from the</w:t>
      </w:r>
      <w:r w:rsidRPr="00F82AA4">
        <w:rPr>
          <w:rStyle w:val="Strong"/>
          <w:b w:val="0"/>
          <w:sz w:val="22"/>
          <w:szCs w:val="22"/>
          <w:lang w:val="en-GB"/>
        </w:rPr>
        <w:t xml:space="preserve"> date stated for receipt of tender</w:t>
      </w:r>
      <w:r>
        <w:rPr>
          <w:rStyle w:val="Strong"/>
          <w:b w:val="0"/>
          <w:sz w:val="22"/>
          <w:szCs w:val="22"/>
          <w:lang w:val="en-GB"/>
        </w:rPr>
        <w:t>)</w:t>
      </w:r>
    </w:p>
    <w:p w14:paraId="33894EC1" w14:textId="35F00F63" w:rsidR="00CC6D8C" w:rsidRPr="007C201A" w:rsidRDefault="00CC6D8C" w:rsidP="00CC6D8C">
      <w:pPr>
        <w:outlineLvl w:val="0"/>
        <w:rPr>
          <w:rStyle w:val="Strong"/>
          <w:sz w:val="22"/>
          <w:szCs w:val="22"/>
          <w:u w:val="single"/>
          <w:lang w:val="en-GB"/>
        </w:rPr>
      </w:pPr>
      <w:r>
        <w:rPr>
          <w:rStyle w:val="Strong"/>
          <w:sz w:val="22"/>
          <w:szCs w:val="22"/>
          <w:u w:val="single"/>
          <w:lang w:val="en-GB"/>
        </w:rPr>
        <w:br/>
      </w:r>
      <w:r w:rsidRPr="007C201A">
        <w:rPr>
          <w:rStyle w:val="Strong"/>
          <w:sz w:val="22"/>
          <w:szCs w:val="22"/>
          <w:u w:val="single"/>
          <w:lang w:val="en-GB"/>
        </w:rPr>
        <w:t xml:space="preserve">IV.2.7) Conditions for opening of tenders </w:t>
      </w:r>
    </w:p>
    <w:p w14:paraId="4B3F0DCB" w14:textId="762592B7" w:rsidR="00DE28AE" w:rsidRPr="00D225CC" w:rsidRDefault="00CC6D8C" w:rsidP="008F66E7">
      <w:pPr>
        <w:outlineLvl w:val="0"/>
        <w:rPr>
          <w:lang w:val="en-GB"/>
        </w:rPr>
      </w:pPr>
      <w:r w:rsidRPr="00F82AA4">
        <w:rPr>
          <w:rStyle w:val="Strong"/>
          <w:b w:val="0"/>
          <w:sz w:val="22"/>
          <w:szCs w:val="22"/>
          <w:lang w:val="en-GB"/>
        </w:rPr>
        <w:t>Date:</w:t>
      </w:r>
      <w:r w:rsidR="00D167E9" w:rsidRPr="00D167E9">
        <w:rPr>
          <w:rStyle w:val="Strong"/>
          <w:b w:val="0"/>
          <w:sz w:val="22"/>
          <w:szCs w:val="22"/>
          <w:lang w:val="en-GB"/>
        </w:rPr>
        <w:t xml:space="preserve"> 02</w:t>
      </w:r>
      <w:r w:rsidRPr="00D167E9">
        <w:rPr>
          <w:rStyle w:val="Strong"/>
          <w:b w:val="0"/>
          <w:sz w:val="22"/>
          <w:szCs w:val="22"/>
          <w:lang w:val="en-GB"/>
        </w:rPr>
        <w:t>/</w:t>
      </w:r>
      <w:r w:rsidR="00D167E9" w:rsidRPr="00D167E9">
        <w:rPr>
          <w:rStyle w:val="Strong"/>
          <w:b w:val="0"/>
          <w:sz w:val="22"/>
          <w:szCs w:val="22"/>
          <w:lang w:val="en-GB"/>
        </w:rPr>
        <w:t>08</w:t>
      </w:r>
      <w:r w:rsidRPr="00D167E9">
        <w:rPr>
          <w:rStyle w:val="Strong"/>
          <w:b w:val="0"/>
          <w:sz w:val="22"/>
          <w:szCs w:val="22"/>
          <w:lang w:val="en-GB"/>
        </w:rPr>
        <w:t>/</w:t>
      </w:r>
      <w:r w:rsidR="00D167E9" w:rsidRPr="00D167E9">
        <w:rPr>
          <w:rStyle w:val="Strong"/>
          <w:b w:val="0"/>
          <w:sz w:val="22"/>
          <w:szCs w:val="22"/>
          <w:lang w:val="en-GB"/>
        </w:rPr>
        <w:t>20</w:t>
      </w:r>
      <w:r w:rsidR="00D167E9">
        <w:rPr>
          <w:rStyle w:val="Strong"/>
          <w:b w:val="0"/>
          <w:sz w:val="22"/>
          <w:szCs w:val="22"/>
          <w:lang w:val="en-GB"/>
        </w:rPr>
        <w:t>23</w:t>
      </w:r>
      <w:r w:rsidRPr="00F82AA4">
        <w:rPr>
          <w:rStyle w:val="Strong"/>
          <w:b w:val="0"/>
          <w:sz w:val="22"/>
          <w:szCs w:val="22"/>
          <w:u w:val="single"/>
          <w:lang w:val="en-GB"/>
        </w:rPr>
        <w:br/>
      </w:r>
      <w:r w:rsidRPr="00F82AA4">
        <w:rPr>
          <w:rStyle w:val="Strong"/>
          <w:b w:val="0"/>
          <w:sz w:val="22"/>
          <w:szCs w:val="22"/>
          <w:lang w:val="en-GB"/>
        </w:rPr>
        <w:t>Local time</w:t>
      </w:r>
      <w:r w:rsidR="00135FF0">
        <w:rPr>
          <w:rStyle w:val="Strong"/>
          <w:b w:val="0"/>
          <w:sz w:val="22"/>
          <w:szCs w:val="22"/>
          <w:lang w:val="en-GB"/>
        </w:rPr>
        <w:t xml:space="preserve"> </w:t>
      </w:r>
      <w:r w:rsidR="00371192" w:rsidRPr="00357C03">
        <w:rPr>
          <w:rStyle w:val="Strong"/>
          <w:b w:val="0"/>
          <w:sz w:val="22"/>
          <w:szCs w:val="22"/>
          <w:lang w:val="en-GB"/>
        </w:rPr>
        <w:t>(in Republic of Armenia)</w:t>
      </w:r>
      <w:r w:rsidRPr="00D167E9">
        <w:rPr>
          <w:rStyle w:val="Strong"/>
          <w:b w:val="0"/>
          <w:sz w:val="22"/>
          <w:szCs w:val="22"/>
          <w:lang w:val="en-GB"/>
        </w:rPr>
        <w:t xml:space="preserve">: </w:t>
      </w:r>
      <w:r w:rsidR="00B24F13">
        <w:rPr>
          <w:rStyle w:val="Strong"/>
          <w:b w:val="0"/>
          <w:sz w:val="22"/>
          <w:szCs w:val="22"/>
          <w:lang w:val="en-GB"/>
        </w:rPr>
        <w:t>12/</w:t>
      </w:r>
      <w:r w:rsidR="00D167E9">
        <w:rPr>
          <w:rStyle w:val="Strong"/>
          <w:b w:val="0"/>
          <w:sz w:val="22"/>
          <w:szCs w:val="22"/>
          <w:lang w:val="en-GB"/>
        </w:rPr>
        <w:t>00</w:t>
      </w:r>
      <w:r>
        <w:rPr>
          <w:rStyle w:val="Strong"/>
          <w:sz w:val="22"/>
          <w:szCs w:val="22"/>
          <w:u w:val="single"/>
          <w:lang w:val="en-GB"/>
        </w:rPr>
        <w:br/>
      </w:r>
      <w:r w:rsidRPr="00F82AA4">
        <w:rPr>
          <w:rStyle w:val="Strong"/>
          <w:b w:val="0"/>
          <w:sz w:val="22"/>
          <w:szCs w:val="22"/>
          <w:lang w:val="en-GB"/>
        </w:rPr>
        <w:t xml:space="preserve">Place: </w:t>
      </w:r>
      <w:r w:rsidR="00371192" w:rsidRPr="00357C03">
        <w:rPr>
          <w:rStyle w:val="Emphasis"/>
          <w:i w:val="0"/>
          <w:sz w:val="22"/>
          <w:szCs w:val="22"/>
          <w:lang w:val="en-GB"/>
        </w:rPr>
        <w:t xml:space="preserve">Gr. </w:t>
      </w:r>
      <w:proofErr w:type="spellStart"/>
      <w:r w:rsidR="00371192" w:rsidRPr="00357C03">
        <w:rPr>
          <w:rStyle w:val="Emphasis"/>
          <w:i w:val="0"/>
          <w:sz w:val="22"/>
          <w:szCs w:val="22"/>
          <w:lang w:val="en-GB"/>
        </w:rPr>
        <w:t>Lusavorich</w:t>
      </w:r>
      <w:bookmarkStart w:id="0" w:name="_GoBack"/>
      <w:bookmarkEnd w:id="0"/>
      <w:proofErr w:type="spellEnd"/>
      <w:r w:rsidR="00371192" w:rsidRPr="00357C03">
        <w:rPr>
          <w:rStyle w:val="Emphasis"/>
          <w:i w:val="0"/>
          <w:sz w:val="22"/>
          <w:szCs w:val="22"/>
          <w:lang w:val="en-GB"/>
        </w:rPr>
        <w:t xml:space="preserve"> 43-1/6, </w:t>
      </w:r>
      <w:proofErr w:type="spellStart"/>
      <w:r w:rsidR="00371192" w:rsidRPr="00357C03">
        <w:rPr>
          <w:rStyle w:val="Emphasis"/>
          <w:i w:val="0"/>
          <w:sz w:val="22"/>
          <w:szCs w:val="22"/>
        </w:rPr>
        <w:t>Vanadzor</w:t>
      </w:r>
      <w:proofErr w:type="spellEnd"/>
      <w:r w:rsidR="00371192" w:rsidRPr="00357C03">
        <w:rPr>
          <w:rStyle w:val="Emphasis"/>
          <w:i w:val="0"/>
          <w:sz w:val="22"/>
          <w:szCs w:val="22"/>
        </w:rPr>
        <w:t xml:space="preserve">, </w:t>
      </w:r>
      <w:r w:rsidR="00371192" w:rsidRPr="00357C03">
        <w:rPr>
          <w:rStyle w:val="Emphasis"/>
          <w:i w:val="0"/>
          <w:sz w:val="22"/>
          <w:szCs w:val="22"/>
          <w:lang w:val="en-GB"/>
        </w:rPr>
        <w:t>Armenia</w:t>
      </w:r>
    </w:p>
    <w:sectPr w:rsidR="00DE28AE" w:rsidRPr="00D225CC" w:rsidSect="00BC34CF">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79320" w14:textId="77777777" w:rsidR="00F74097" w:rsidRDefault="00F74097">
      <w:r>
        <w:separator/>
      </w:r>
    </w:p>
  </w:endnote>
  <w:endnote w:type="continuationSeparator" w:id="0">
    <w:p w14:paraId="2BB0CF0F" w14:textId="77777777" w:rsidR="00F74097" w:rsidRDefault="00F7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0847658"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B24F13">
      <w:rPr>
        <w:rStyle w:val="PageNumber"/>
        <w:noProof/>
        <w:sz w:val="18"/>
        <w:szCs w:val="18"/>
      </w:rPr>
      <w:t>1</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B24F13">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BACCB" w14:textId="77777777" w:rsidR="00F74097" w:rsidRDefault="00F74097">
      <w:r>
        <w:separator/>
      </w:r>
    </w:p>
  </w:footnote>
  <w:footnote w:type="continuationSeparator" w:id="0">
    <w:p w14:paraId="5D59A96C" w14:textId="77777777" w:rsidR="00F74097" w:rsidRDefault="00F740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BE1"/>
    <w:rsid w:val="001B13B1"/>
    <w:rsid w:val="001B2571"/>
    <w:rsid w:val="001C3A54"/>
    <w:rsid w:val="001C3F23"/>
    <w:rsid w:val="001C64F1"/>
    <w:rsid w:val="001D19A6"/>
    <w:rsid w:val="001D55F7"/>
    <w:rsid w:val="001D5DEF"/>
    <w:rsid w:val="001E0BA5"/>
    <w:rsid w:val="001E37B5"/>
    <w:rsid w:val="001E50A2"/>
    <w:rsid w:val="001F08D0"/>
    <w:rsid w:val="001F120E"/>
    <w:rsid w:val="001F1546"/>
    <w:rsid w:val="001F47F3"/>
    <w:rsid w:val="001F5D80"/>
    <w:rsid w:val="00201320"/>
    <w:rsid w:val="00210466"/>
    <w:rsid w:val="00221CCE"/>
    <w:rsid w:val="00226829"/>
    <w:rsid w:val="00231106"/>
    <w:rsid w:val="00232C98"/>
    <w:rsid w:val="00233B9D"/>
    <w:rsid w:val="00233DDA"/>
    <w:rsid w:val="00250A28"/>
    <w:rsid w:val="00266EB9"/>
    <w:rsid w:val="00282863"/>
    <w:rsid w:val="00290440"/>
    <w:rsid w:val="00290EBC"/>
    <w:rsid w:val="00294E98"/>
    <w:rsid w:val="002976DE"/>
    <w:rsid w:val="00297B55"/>
    <w:rsid w:val="002A18EF"/>
    <w:rsid w:val="002A254C"/>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66CB9"/>
    <w:rsid w:val="00371192"/>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E56EB"/>
    <w:rsid w:val="003F32FF"/>
    <w:rsid w:val="003F554E"/>
    <w:rsid w:val="0040360C"/>
    <w:rsid w:val="0040443B"/>
    <w:rsid w:val="00410A11"/>
    <w:rsid w:val="0042033D"/>
    <w:rsid w:val="00424124"/>
    <w:rsid w:val="00426624"/>
    <w:rsid w:val="0043190A"/>
    <w:rsid w:val="00433E18"/>
    <w:rsid w:val="00434A54"/>
    <w:rsid w:val="0043637D"/>
    <w:rsid w:val="004405D2"/>
    <w:rsid w:val="00447D77"/>
    <w:rsid w:val="0045124A"/>
    <w:rsid w:val="00452327"/>
    <w:rsid w:val="0045494F"/>
    <w:rsid w:val="00470018"/>
    <w:rsid w:val="00471180"/>
    <w:rsid w:val="00473352"/>
    <w:rsid w:val="00473883"/>
    <w:rsid w:val="0047646C"/>
    <w:rsid w:val="00476D80"/>
    <w:rsid w:val="00477B20"/>
    <w:rsid w:val="004817E7"/>
    <w:rsid w:val="00482B9A"/>
    <w:rsid w:val="00484BEE"/>
    <w:rsid w:val="004853B9"/>
    <w:rsid w:val="004901C2"/>
    <w:rsid w:val="004957E5"/>
    <w:rsid w:val="004A079B"/>
    <w:rsid w:val="004B0F8B"/>
    <w:rsid w:val="004B5DCF"/>
    <w:rsid w:val="004C0DB3"/>
    <w:rsid w:val="004C49B2"/>
    <w:rsid w:val="004C68B3"/>
    <w:rsid w:val="004E083B"/>
    <w:rsid w:val="004E1482"/>
    <w:rsid w:val="004E29A2"/>
    <w:rsid w:val="004E69A4"/>
    <w:rsid w:val="004F00C7"/>
    <w:rsid w:val="004F2332"/>
    <w:rsid w:val="004F34C4"/>
    <w:rsid w:val="004F3BBC"/>
    <w:rsid w:val="004F4A09"/>
    <w:rsid w:val="004F6B70"/>
    <w:rsid w:val="004F74D1"/>
    <w:rsid w:val="00500794"/>
    <w:rsid w:val="005012DF"/>
    <w:rsid w:val="00502217"/>
    <w:rsid w:val="00503CD9"/>
    <w:rsid w:val="005046CD"/>
    <w:rsid w:val="00505437"/>
    <w:rsid w:val="00506524"/>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BAD"/>
    <w:rsid w:val="005B4F80"/>
    <w:rsid w:val="005C632E"/>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660C6"/>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014F"/>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4252"/>
    <w:rsid w:val="00756C38"/>
    <w:rsid w:val="00761673"/>
    <w:rsid w:val="00761893"/>
    <w:rsid w:val="007653F4"/>
    <w:rsid w:val="007727F3"/>
    <w:rsid w:val="00781CB1"/>
    <w:rsid w:val="00783B39"/>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6048"/>
    <w:rsid w:val="00A97B08"/>
    <w:rsid w:val="00AA3505"/>
    <w:rsid w:val="00AA5256"/>
    <w:rsid w:val="00AA7762"/>
    <w:rsid w:val="00AB00B8"/>
    <w:rsid w:val="00AB32E4"/>
    <w:rsid w:val="00AB4DF6"/>
    <w:rsid w:val="00AB7DAB"/>
    <w:rsid w:val="00AC0623"/>
    <w:rsid w:val="00AC0D0C"/>
    <w:rsid w:val="00AC1D79"/>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24F13"/>
    <w:rsid w:val="00B304D7"/>
    <w:rsid w:val="00B30DFF"/>
    <w:rsid w:val="00B46840"/>
    <w:rsid w:val="00B513FE"/>
    <w:rsid w:val="00B53CD5"/>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77721"/>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167E9"/>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734C8"/>
    <w:rsid w:val="00E813B7"/>
    <w:rsid w:val="00E81F05"/>
    <w:rsid w:val="00E82874"/>
    <w:rsid w:val="00E9047D"/>
    <w:rsid w:val="00E95E44"/>
    <w:rsid w:val="00EA399C"/>
    <w:rsid w:val="00EA7000"/>
    <w:rsid w:val="00EB32FA"/>
    <w:rsid w:val="00EB4C19"/>
    <w:rsid w:val="00EB6589"/>
    <w:rsid w:val="00ED2177"/>
    <w:rsid w:val="00ED3B60"/>
    <w:rsid w:val="00EE6E92"/>
    <w:rsid w:val="00EF03C9"/>
    <w:rsid w:val="00EF0A8C"/>
    <w:rsid w:val="00EF2B16"/>
    <w:rsid w:val="00EF5C07"/>
    <w:rsid w:val="00EF6A28"/>
    <w:rsid w:val="00EF6FBF"/>
    <w:rsid w:val="00EF74CF"/>
    <w:rsid w:val="00F034FF"/>
    <w:rsid w:val="00F05BF1"/>
    <w:rsid w:val="00F10E8E"/>
    <w:rsid w:val="00F1113D"/>
    <w:rsid w:val="00F209A9"/>
    <w:rsid w:val="00F233FF"/>
    <w:rsid w:val="00F27556"/>
    <w:rsid w:val="00F27C45"/>
    <w:rsid w:val="00F34407"/>
    <w:rsid w:val="00F3539A"/>
    <w:rsid w:val="00F54A52"/>
    <w:rsid w:val="00F646C6"/>
    <w:rsid w:val="00F72D9F"/>
    <w:rsid w:val="00F74097"/>
    <w:rsid w:val="00F7452A"/>
    <w:rsid w:val="00F76D55"/>
    <w:rsid w:val="00F800AF"/>
    <w:rsid w:val="00F82AA4"/>
    <w:rsid w:val="00F84498"/>
    <w:rsid w:val="00F91683"/>
    <w:rsid w:val="00FA17FC"/>
    <w:rsid w:val="00FA43CC"/>
    <w:rsid w:val="00FB17AC"/>
    <w:rsid w:val="00FB7051"/>
    <w:rsid w:val="00FC08E1"/>
    <w:rsid w:val="00FC622D"/>
    <w:rsid w:val="00FE2E66"/>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592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lliance.abc@gmai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3.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D7A644-BBB7-4C87-8922-DF21411B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1</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57</cp:revision>
  <cp:lastPrinted>2014-01-30T15:32:00Z</cp:lastPrinted>
  <dcterms:created xsi:type="dcterms:W3CDTF">2020-07-13T18:49:00Z</dcterms:created>
  <dcterms:modified xsi:type="dcterms:W3CDTF">2023-06-01T22:12:00Z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